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22386" w14:textId="1ED9B64E" w:rsidR="005E35F3" w:rsidRPr="005E35F3" w:rsidRDefault="005E35F3" w:rsidP="005E35F3">
      <w:pPr>
        <w:ind w:right="3825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Tomos Kenny</w:t>
      </w:r>
    </w:p>
    <w:p w14:paraId="79FDA446" w14:textId="7D4F0D67" w:rsidR="00770D60" w:rsidRPr="005E35F3" w:rsidRDefault="005E35F3" w:rsidP="005E35F3">
      <w:pPr>
        <w:ind w:right="3825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1312 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35F3">
        <w:rPr>
          <w:rFonts w:asciiTheme="minorHAnsi" w:hAnsiTheme="minorHAnsi" w:cstheme="minorHAnsi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</w:p>
    <w:p w14:paraId="05228C9F" w14:textId="77777777" w:rsidR="005E35F3" w:rsidRPr="005E35F3" w:rsidRDefault="005E35F3" w:rsidP="005E35F3">
      <w:pPr>
        <w:ind w:right="3495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ndswood,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E35F3">
        <w:rPr>
          <w:rFonts w:asciiTheme="minorHAnsi" w:hAnsiTheme="minorHAnsi" w:cstheme="minorHAnsi"/>
          <w:sz w:val="22"/>
          <w:szCs w:val="22"/>
        </w:rPr>
        <w:t xml:space="preserve">X  77021 </w:t>
      </w:r>
    </w:p>
    <w:p w14:paraId="1293FE4E" w14:textId="71E7D040" w:rsidR="00770D60" w:rsidRPr="005E35F3" w:rsidRDefault="005E35F3" w:rsidP="005E35F3">
      <w:pPr>
        <w:ind w:right="3495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E35F3">
        <w:rPr>
          <w:rFonts w:asciiTheme="minorHAnsi" w:hAnsiTheme="minorHAnsi" w:cstheme="minorHAnsi"/>
          <w:sz w:val="22"/>
          <w:szCs w:val="22"/>
        </w:rPr>
        <w:t>111)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222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z w:val="22"/>
          <w:szCs w:val="22"/>
        </w:rPr>
        <w:t xml:space="preserve">3333 </w:t>
      </w:r>
      <w:hyperlink r:id="rId5" w:history="1">
        <w:r w:rsidRPr="005E35F3">
          <w:rPr>
            <w:rStyle w:val="Hyperlink"/>
            <w:rFonts w:asciiTheme="minorHAnsi" w:hAnsiTheme="minorHAnsi" w:cstheme="minorHAnsi"/>
            <w:sz w:val="22"/>
            <w:szCs w:val="22"/>
          </w:rPr>
          <w:t>tomos@gmail.com</w:t>
        </w:r>
      </w:hyperlink>
    </w:p>
    <w:p w14:paraId="528FB55A" w14:textId="77777777" w:rsidR="00770D60" w:rsidRPr="005E35F3" w:rsidRDefault="00770D60" w:rsidP="005E35F3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E2D0E51" w14:textId="77777777" w:rsidR="00770D60" w:rsidRPr="005E35F3" w:rsidRDefault="005E35F3" w:rsidP="005E35F3">
      <w:pPr>
        <w:spacing w:before="29"/>
        <w:ind w:right="3987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O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E35F3">
        <w:rPr>
          <w:rFonts w:asciiTheme="minorHAnsi" w:hAnsiTheme="minorHAnsi" w:cstheme="minorHAnsi"/>
          <w:b/>
          <w:sz w:val="22"/>
          <w:szCs w:val="22"/>
        </w:rPr>
        <w:t>J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C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IVE</w:t>
      </w:r>
    </w:p>
    <w:p w14:paraId="518B2459" w14:textId="77777777" w:rsidR="00770D60" w:rsidRPr="005E35F3" w:rsidRDefault="005E35F3" w:rsidP="005E35F3">
      <w:pPr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To pu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sue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within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public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tions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tin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>, utili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E35F3">
        <w:rPr>
          <w:rFonts w:asciiTheme="minorHAnsi" w:hAnsiTheme="minorHAnsi" w:cstheme="minorHAnsi"/>
          <w:sz w:val="22"/>
          <w:szCs w:val="22"/>
        </w:rPr>
        <w:t>ing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n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biliti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s in</w:t>
      </w:r>
    </w:p>
    <w:p w14:paraId="61FE4BF6" w14:textId="77777777" w:rsidR="00770D60" w:rsidRPr="005E35F3" w:rsidRDefault="005E35F3" w:rsidP="005E35F3">
      <w:pPr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tin</w:t>
      </w:r>
      <w:r w:rsidRPr="005E35F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E35F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uitin</w:t>
      </w:r>
      <w:r w:rsidRPr="005E35F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E35F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nt; sp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5E35F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l int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ere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 xml:space="preserve">st in 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nt pl</w:t>
      </w:r>
      <w:r w:rsidRPr="005E35F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nni</w:t>
      </w:r>
      <w:r w:rsidRPr="005E35F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E35F3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3B51034" w14:textId="77777777" w:rsidR="00770D60" w:rsidRPr="005E35F3" w:rsidRDefault="00770D60" w:rsidP="005E35F3">
      <w:pPr>
        <w:spacing w:before="17"/>
        <w:rPr>
          <w:rFonts w:asciiTheme="minorHAnsi" w:hAnsiTheme="minorHAnsi" w:cstheme="minorHAnsi"/>
          <w:sz w:val="22"/>
          <w:szCs w:val="22"/>
        </w:rPr>
        <w:sectPr w:rsidR="00770D60" w:rsidRPr="005E35F3">
          <w:pgSz w:w="12240" w:h="15840"/>
          <w:pgMar w:top="940" w:right="1400" w:bottom="280" w:left="1320" w:header="720" w:footer="720" w:gutter="0"/>
          <w:cols w:space="720"/>
        </w:sectPr>
      </w:pPr>
    </w:p>
    <w:p w14:paraId="043B940E" w14:textId="77777777" w:rsidR="00770D60" w:rsidRPr="005E35F3" w:rsidRDefault="00770D60" w:rsidP="005E35F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CAB859E" w14:textId="77777777" w:rsidR="00770D60" w:rsidRPr="005E35F3" w:rsidRDefault="00770D60" w:rsidP="005E35F3">
      <w:pPr>
        <w:rPr>
          <w:rFonts w:asciiTheme="minorHAnsi" w:hAnsiTheme="minorHAnsi" w:cstheme="minorHAnsi"/>
          <w:sz w:val="22"/>
          <w:szCs w:val="22"/>
        </w:rPr>
      </w:pPr>
    </w:p>
    <w:p w14:paraId="58A16956" w14:textId="77777777" w:rsidR="005E35F3" w:rsidRDefault="005E35F3" w:rsidP="005E35F3">
      <w:pPr>
        <w:spacing w:before="29"/>
        <w:rPr>
          <w:rFonts w:asciiTheme="minorHAnsi" w:hAnsiTheme="minorHAnsi" w:cstheme="minorHAnsi"/>
          <w:b/>
          <w:spacing w:val="1"/>
          <w:sz w:val="22"/>
          <w:szCs w:val="22"/>
        </w:rPr>
      </w:pPr>
    </w:p>
    <w:p w14:paraId="5D0B990F" w14:textId="77777777" w:rsidR="00770D60" w:rsidRDefault="005E35F3" w:rsidP="005E35F3">
      <w:pPr>
        <w:spacing w:before="29"/>
        <w:rPr>
          <w:rFonts w:asciiTheme="minorHAnsi" w:hAnsiTheme="minorHAnsi" w:cstheme="minorHAnsi"/>
          <w:b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E35F3">
        <w:rPr>
          <w:rFonts w:asciiTheme="minorHAnsi" w:hAnsiTheme="minorHAnsi" w:cstheme="minorHAnsi"/>
          <w:b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5E35F3">
        <w:rPr>
          <w:rFonts w:asciiTheme="minorHAnsi" w:hAnsiTheme="minorHAnsi" w:cstheme="minorHAnsi"/>
          <w:b/>
          <w:sz w:val="22"/>
          <w:szCs w:val="22"/>
        </w:rPr>
        <w:t>S</w:t>
      </w:r>
    </w:p>
    <w:p w14:paraId="298AF9E7" w14:textId="20FBBEED" w:rsidR="005E35F3" w:rsidRPr="005E35F3" w:rsidRDefault="005E35F3" w:rsidP="005E35F3">
      <w:pPr>
        <w:spacing w:before="29"/>
        <w:rPr>
          <w:rFonts w:asciiTheme="minorHAnsi" w:hAnsiTheme="minorHAnsi" w:cstheme="minorHAnsi"/>
          <w:sz w:val="22"/>
          <w:szCs w:val="22"/>
        </w:rPr>
        <w:sectPr w:rsidR="005E35F3" w:rsidRPr="005E35F3">
          <w:type w:val="continuous"/>
          <w:pgSz w:w="12240" w:h="15840"/>
          <w:pgMar w:top="940" w:right="1400" w:bottom="280" w:left="1320" w:header="720" w:footer="720" w:gutter="0"/>
          <w:cols w:num="2" w:space="720" w:equalWidth="0">
            <w:col w:w="1212" w:space="3153"/>
            <w:col w:w="5155"/>
          </w:cols>
        </w:sectPr>
      </w:pPr>
    </w:p>
    <w:p w14:paraId="166D0023" w14:textId="319B16A2" w:rsidR="005E35F3" w:rsidRDefault="005E35F3" w:rsidP="005E35F3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5E35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et</w:t>
      </w:r>
      <w:r w:rsidRPr="005E35F3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</w:p>
    <w:p w14:paraId="53A1D0CF" w14:textId="2762DAB4" w:rsidR="00770D60" w:rsidRPr="005E35F3" w:rsidRDefault="005E35F3" w:rsidP="005E35F3">
      <w:pPr>
        <w:spacing w:before="19"/>
        <w:ind w:left="480" w:right="2042"/>
        <w:jc w:val="both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lop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p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omotion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l b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hu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or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l 14 T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5E35F3">
        <w:rPr>
          <w:rFonts w:asciiTheme="minorHAnsi" w:hAnsiTheme="minorHAnsi" w:cstheme="minorHAnsi"/>
          <w:sz w:val="22"/>
          <w:szCs w:val="22"/>
        </w:rPr>
        <w:t>Tots 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35F3">
        <w:rPr>
          <w:rFonts w:asciiTheme="minorHAnsi" w:hAnsiTheme="minorHAnsi" w:cstheme="minorHAnsi"/>
          <w:sz w:val="22"/>
          <w:szCs w:val="22"/>
        </w:rPr>
        <w:t>m</w:t>
      </w:r>
    </w:p>
    <w:p w14:paraId="01D47064" w14:textId="77777777" w:rsidR="00770D60" w:rsidRPr="005E35F3" w:rsidRDefault="005E35F3" w:rsidP="005E35F3">
      <w:pPr>
        <w:spacing w:before="20"/>
        <w:ind w:left="480" w:right="396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E35F3">
        <w:rPr>
          <w:rFonts w:asciiTheme="minorHAnsi" w:hAnsiTheme="minorHAnsi" w:cstheme="minorHAnsi"/>
          <w:sz w:val="22"/>
          <w:szCs w:val="22"/>
        </w:rPr>
        <w:t>niti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lo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d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E35F3">
        <w:rPr>
          <w:rFonts w:asciiTheme="minorHAnsi" w:hAnsiTheme="minorHAnsi" w:cstheme="minorHAnsi"/>
          <w:sz w:val="22"/>
          <w:szCs w:val="22"/>
        </w:rPr>
        <w:t>ublic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vi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nnoun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nts to 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omote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Univ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sity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of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 xml:space="preserve">Houston-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ke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25</w:t>
      </w:r>
      <w:r w:rsidRPr="005E35F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E35F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Anniv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b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tion</w:t>
      </w:r>
    </w:p>
    <w:p w14:paraId="4DE861FA" w14:textId="77777777" w:rsidR="00770D60" w:rsidRPr="005E35F3" w:rsidRDefault="005E35F3" w:rsidP="005E35F3">
      <w:pPr>
        <w:spacing w:before="16"/>
        <w:ind w:left="480" w:right="1620"/>
        <w:jc w:val="both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si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the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tis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nts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ti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pl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n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or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 xml:space="preserve">ing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ling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</w:t>
      </w:r>
    </w:p>
    <w:p w14:paraId="67038FC2" w14:textId="77777777" w:rsidR="00770D60" w:rsidRPr="005E35F3" w:rsidRDefault="00770D60" w:rsidP="005E35F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AEF174" w14:textId="77777777" w:rsidR="00770D60" w:rsidRPr="005E35F3" w:rsidRDefault="005E35F3" w:rsidP="005E35F3">
      <w:pPr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ecr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E35F3">
        <w:rPr>
          <w:rFonts w:asciiTheme="minorHAnsi" w:hAnsiTheme="minorHAnsi" w:cstheme="minorHAnsi"/>
          <w:b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g</w:t>
      </w:r>
    </w:p>
    <w:p w14:paraId="687198CC" w14:textId="77777777" w:rsidR="00770D60" w:rsidRPr="005E35F3" w:rsidRDefault="005E35F3" w:rsidP="005E35F3">
      <w:pPr>
        <w:spacing w:before="14"/>
        <w:ind w:left="480" w:right="973"/>
        <w:jc w:val="both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$10,000 in d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suppli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or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the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bit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t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or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Hum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oj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 xml:space="preserve">t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ecr</w:t>
      </w:r>
      <w:r w:rsidRPr="005E35F3">
        <w:rPr>
          <w:rFonts w:asciiTheme="minorHAnsi" w:hAnsiTheme="minorHAnsi" w:cstheme="minorHAnsi"/>
          <w:sz w:val="22"/>
          <w:szCs w:val="22"/>
        </w:rPr>
        <w:t>uit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35 volunt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E35F3">
        <w:rPr>
          <w:rFonts w:asciiTheme="minorHAnsi" w:hAnsiTheme="minorHAnsi" w:cstheme="minorHAnsi"/>
          <w:sz w:val="22"/>
          <w:szCs w:val="22"/>
        </w:rPr>
        <w:t xml:space="preserve">o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ssist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nt with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l 14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l O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35F3">
        <w:rPr>
          <w:rFonts w:asciiTheme="minorHAnsi" w:hAnsiTheme="minorHAnsi" w:cstheme="minorHAnsi"/>
          <w:sz w:val="22"/>
          <w:szCs w:val="22"/>
        </w:rPr>
        <w:t>mpi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s sp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>nso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ship 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lop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E35F3">
        <w:rPr>
          <w:rFonts w:asciiTheme="minorHAnsi" w:hAnsiTheme="minorHAnsi" w:cstheme="minorHAnsi"/>
          <w:sz w:val="22"/>
          <w:szCs w:val="22"/>
        </w:rPr>
        <w:t>mp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 xml:space="preserve">n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UH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Unit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d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35F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un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 xml:space="preserve">un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35F3">
        <w:rPr>
          <w:rFonts w:asciiTheme="minorHAnsi" w:hAnsiTheme="minorHAnsi" w:cstheme="minorHAnsi"/>
          <w:sz w:val="22"/>
          <w:szCs w:val="22"/>
        </w:rPr>
        <w:t>sulting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in 78 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ti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ip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nts</w:t>
      </w:r>
    </w:p>
    <w:p w14:paraId="68FFCA03" w14:textId="77777777" w:rsidR="00770D60" w:rsidRPr="005E35F3" w:rsidRDefault="00770D60" w:rsidP="005E35F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F5B141" w14:textId="77777777" w:rsidR="00770D60" w:rsidRPr="005E35F3" w:rsidRDefault="005E35F3" w:rsidP="005E35F3">
      <w:pPr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ag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t</w:t>
      </w:r>
    </w:p>
    <w:p w14:paraId="679DCE1F" w14:textId="77777777" w:rsidR="00770D60" w:rsidRPr="005E35F3" w:rsidRDefault="005E35F3" w:rsidP="005E35F3">
      <w:pPr>
        <w:spacing w:before="19"/>
        <w:ind w:left="480" w:right="695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op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35F3">
        <w:rPr>
          <w:rFonts w:asciiTheme="minorHAnsi" w:hAnsiTheme="minorHAnsi" w:cstheme="minorHAnsi"/>
          <w:sz w:val="22"/>
          <w:szCs w:val="22"/>
        </w:rPr>
        <w:t>tio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s of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th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35F3">
        <w:rPr>
          <w:rFonts w:asciiTheme="minorHAnsi" w:hAnsiTheme="minorHAnsi" w:cstheme="minorHAnsi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tm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nts 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luding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ndisi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 xml:space="preserve">,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inv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nto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ont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ol, b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ing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sh, 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35F3">
        <w:rPr>
          <w:rFonts w:asciiTheme="minorHAnsi" w:hAnsiTheme="minorHAnsi" w:cstheme="minorHAnsi"/>
          <w:sz w:val="22"/>
          <w:szCs w:val="22"/>
        </w:rPr>
        <w:t>ini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so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l,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duli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</w:p>
    <w:p w14:paraId="2BF96E5A" w14:textId="77777777" w:rsidR="00770D60" w:rsidRPr="005E35F3" w:rsidRDefault="005E35F3" w:rsidP="005E35F3">
      <w:pPr>
        <w:spacing w:before="16"/>
        <w:ind w:left="480" w:right="256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d 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mb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ship by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15%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in two</w:t>
      </w:r>
      <w:r w:rsidRPr="005E35F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nd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ni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d two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ommuni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vi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E35F3">
        <w:rPr>
          <w:rFonts w:asciiTheme="minorHAnsi" w:hAnsiTheme="minorHAnsi" w:cstheme="minorHAnsi"/>
          <w:sz w:val="22"/>
          <w:szCs w:val="22"/>
        </w:rPr>
        <w:t xml:space="preserve">ts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35F3">
        <w:rPr>
          <w:rFonts w:asciiTheme="minorHAnsi" w:hAnsiTheme="minorHAnsi" w:cstheme="minorHAnsi"/>
          <w:sz w:val="22"/>
          <w:szCs w:val="22"/>
        </w:rPr>
        <w:t>sid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 of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the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UH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Am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E35F3">
        <w:rPr>
          <w:rFonts w:asciiTheme="minorHAnsi" w:hAnsiTheme="minorHAnsi" w:cstheme="minorHAnsi"/>
          <w:sz w:val="22"/>
          <w:szCs w:val="22"/>
        </w:rPr>
        <w:t xml:space="preserve">n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ti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sso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tion</w:t>
      </w:r>
    </w:p>
    <w:p w14:paraId="1B0B4C89" w14:textId="77777777" w:rsidR="00770D60" w:rsidRPr="005E35F3" w:rsidRDefault="005E35F3" w:rsidP="005E35F3">
      <w:pPr>
        <w:spacing w:before="19"/>
        <w:ind w:left="480" w:right="1821"/>
        <w:jc w:val="both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Ov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3</w:t>
      </w:r>
      <w:r w:rsidRPr="005E35F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s of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ombin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d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sup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vising 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id st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5E35F3">
        <w:rPr>
          <w:rFonts w:asciiTheme="minorHAnsi" w:hAnsiTheme="minorHAnsi" w:cstheme="minorHAnsi"/>
          <w:sz w:val="22"/>
          <w:szCs w:val="22"/>
        </w:rPr>
        <w:t>f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E35F3">
        <w:rPr>
          <w:rFonts w:asciiTheme="minorHAnsi" w:hAnsiTheme="minorHAnsi" w:cstheme="minorHAnsi"/>
          <w:sz w:val="22"/>
          <w:szCs w:val="22"/>
        </w:rPr>
        <w:t>nd volunt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</w:p>
    <w:p w14:paraId="1B83F572" w14:textId="77777777" w:rsidR="00770D60" w:rsidRPr="005E35F3" w:rsidRDefault="00770D60" w:rsidP="005E35F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06BC971" w14:textId="77777777" w:rsidR="00770D60" w:rsidRPr="005E35F3" w:rsidRDefault="005E35F3" w:rsidP="005E35F3">
      <w:pPr>
        <w:ind w:left="3291" w:right="3213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E35F3">
        <w:rPr>
          <w:rFonts w:asciiTheme="minorHAnsi" w:hAnsiTheme="minorHAnsi" w:cstheme="minorHAnsi"/>
          <w:b/>
          <w:sz w:val="22"/>
          <w:szCs w:val="22"/>
        </w:rPr>
        <w:t>OY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NT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HI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5E35F3">
        <w:rPr>
          <w:rFonts w:asciiTheme="minorHAnsi" w:hAnsiTheme="minorHAnsi" w:cstheme="minorHAnsi"/>
          <w:b/>
          <w:sz w:val="22"/>
          <w:szCs w:val="22"/>
        </w:rPr>
        <w:t>ORY</w:t>
      </w:r>
    </w:p>
    <w:p w14:paraId="321BC247" w14:textId="77777777" w:rsidR="00770D60" w:rsidRPr="005E35F3" w:rsidRDefault="005E35F3" w:rsidP="005E35F3">
      <w:pPr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C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l 14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l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vision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ion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5E35F3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Houston, TX</w:t>
      </w:r>
    </w:p>
    <w:p w14:paraId="6DF8E98B" w14:textId="77777777" w:rsidR="00770D60" w:rsidRPr="005E35F3" w:rsidRDefault="005E35F3" w:rsidP="005E35F3">
      <w:pPr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ti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 xml:space="preserve">g 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E35F3">
        <w:rPr>
          <w:rFonts w:asciiTheme="minorHAnsi" w:hAnsiTheme="minorHAnsi" w:cstheme="minorHAnsi"/>
          <w:sz w:val="22"/>
          <w:szCs w:val="22"/>
        </w:rPr>
        <w:t>nt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E35F3">
        <w:rPr>
          <w:rFonts w:asciiTheme="minorHAnsi" w:hAnsiTheme="minorHAnsi" w:cstheme="minorHAnsi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)                                                                   </w:t>
      </w:r>
      <w:r w:rsidRPr="005E35F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Au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>ust 1998 – M</w:t>
      </w:r>
      <w:r w:rsidRPr="005E35F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1999</w:t>
      </w:r>
    </w:p>
    <w:p w14:paraId="01246BD7" w14:textId="77777777" w:rsidR="00770D60" w:rsidRPr="005E35F3" w:rsidRDefault="00770D60" w:rsidP="005E35F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D49D1C6" w14:textId="77777777" w:rsidR="00770D60" w:rsidRPr="005E35F3" w:rsidRDefault="005E35F3" w:rsidP="005E35F3">
      <w:pPr>
        <w:ind w:left="120" w:right="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U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iv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b/>
          <w:sz w:val="22"/>
          <w:szCs w:val="22"/>
        </w:rPr>
        <w:t>si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y of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Ho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E35F3">
        <w:rPr>
          <w:rFonts w:asciiTheme="minorHAnsi" w:hAnsiTheme="minorHAnsi" w:cstheme="minorHAnsi"/>
          <w:b/>
          <w:sz w:val="22"/>
          <w:szCs w:val="22"/>
        </w:rPr>
        <w:t>s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o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-</w:t>
      </w:r>
      <w:r w:rsidRPr="005E35F3">
        <w:rPr>
          <w:rFonts w:asciiTheme="minorHAnsi" w:hAnsiTheme="minorHAnsi" w:cstheme="minorHAnsi"/>
          <w:b/>
          <w:sz w:val="22"/>
          <w:szCs w:val="22"/>
        </w:rPr>
        <w:t>Cl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ar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, C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E35F3">
        <w:rPr>
          <w:rFonts w:asciiTheme="minorHAnsi" w:hAnsiTheme="minorHAnsi" w:cstheme="minorHAnsi"/>
          <w:b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io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s D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t                     </w:t>
      </w:r>
      <w:r w:rsidRPr="005E35F3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 xml:space="preserve">Houston, TX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ommuni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E35F3">
        <w:rPr>
          <w:rFonts w:asciiTheme="minorHAnsi" w:hAnsiTheme="minorHAnsi" w:cstheme="minorHAnsi"/>
          <w:sz w:val="22"/>
          <w:szCs w:val="22"/>
        </w:rPr>
        <w:t xml:space="preserve">tion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tud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z w:val="22"/>
          <w:szCs w:val="22"/>
        </w:rPr>
        <w:t>tim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)                                     </w:t>
      </w:r>
      <w:r w:rsidRPr="005E35F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Au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>ust 1997 – 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 xml:space="preserve">ust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E35F3">
        <w:rPr>
          <w:rFonts w:asciiTheme="minorHAnsi" w:hAnsiTheme="minorHAnsi" w:cstheme="minorHAnsi"/>
          <w:sz w:val="22"/>
          <w:szCs w:val="22"/>
        </w:rPr>
        <w:t>998</w:t>
      </w:r>
    </w:p>
    <w:p w14:paraId="44017B63" w14:textId="77777777" w:rsidR="00770D60" w:rsidRPr="005E35F3" w:rsidRDefault="00770D60" w:rsidP="005E35F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E75DE9" w14:textId="590394E9" w:rsidR="00770D60" w:rsidRPr="005E35F3" w:rsidRDefault="005E35F3" w:rsidP="005E35F3">
      <w:pPr>
        <w:ind w:left="120" w:right="9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Dilla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E35F3">
        <w:rPr>
          <w:rFonts w:asciiTheme="minorHAnsi" w:hAnsiTheme="minorHAnsi" w:cstheme="minorHAnsi"/>
          <w:b/>
          <w:sz w:val="22"/>
          <w:szCs w:val="22"/>
        </w:rPr>
        <w:t>s D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o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Houston, TX 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tm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 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5E35F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8"/>
          <w:sz w:val="22"/>
          <w:szCs w:val="22"/>
        </w:rPr>
        <w:tab/>
      </w:r>
      <w:r>
        <w:rPr>
          <w:rFonts w:asciiTheme="minorHAnsi" w:hAnsiTheme="minorHAnsi" w:cstheme="minorHAnsi"/>
          <w:spacing w:val="28"/>
          <w:sz w:val="22"/>
          <w:szCs w:val="22"/>
        </w:rPr>
        <w:tab/>
      </w:r>
      <w:r w:rsidRPr="005E35F3">
        <w:rPr>
          <w:rFonts w:asciiTheme="minorHAnsi" w:hAnsiTheme="minorHAnsi" w:cstheme="minorHAnsi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 xml:space="preserve">1996 –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E35F3">
        <w:rPr>
          <w:rFonts w:asciiTheme="minorHAnsi" w:hAnsiTheme="minorHAnsi" w:cstheme="minorHAnsi"/>
          <w:sz w:val="22"/>
          <w:szCs w:val="22"/>
        </w:rPr>
        <w:t>u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1998</w:t>
      </w:r>
    </w:p>
    <w:p w14:paraId="520A580F" w14:textId="77777777" w:rsidR="00770D60" w:rsidRPr="005E35F3" w:rsidRDefault="00770D60" w:rsidP="005E35F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E11BED" w14:textId="77777777" w:rsidR="00770D60" w:rsidRPr="005E35F3" w:rsidRDefault="005E35F3" w:rsidP="005E35F3">
      <w:pPr>
        <w:ind w:left="120" w:right="135"/>
        <w:rPr>
          <w:rFonts w:asciiTheme="minorHAnsi" w:hAnsiTheme="minorHAnsi" w:cstheme="minorHAnsi"/>
          <w:sz w:val="22"/>
          <w:szCs w:val="22"/>
        </w:rPr>
        <w:sectPr w:rsidR="00770D60" w:rsidRPr="005E35F3">
          <w:type w:val="continuous"/>
          <w:pgSz w:w="12240" w:h="15840"/>
          <w:pgMar w:top="940" w:right="1400" w:bottom="280" w:left="1320" w:header="720" w:footer="720" w:gutter="0"/>
          <w:cols w:space="720"/>
        </w:sectPr>
      </w:pPr>
      <w:r w:rsidRPr="005E35F3">
        <w:rPr>
          <w:rFonts w:asciiTheme="minorHAnsi" w:hAnsiTheme="minorHAnsi" w:cstheme="minorHAnsi"/>
          <w:b/>
          <w:sz w:val="22"/>
          <w:szCs w:val="22"/>
        </w:rPr>
        <w:t>Dilla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E35F3">
        <w:rPr>
          <w:rFonts w:asciiTheme="minorHAnsi" w:hAnsiTheme="minorHAnsi" w:cstheme="minorHAnsi"/>
          <w:b/>
          <w:sz w:val="22"/>
          <w:szCs w:val="22"/>
        </w:rPr>
        <w:t>s D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o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  <w:r w:rsidRPr="005E35F3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Humbl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, TX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 xml:space="preserve">k                                                                                             </w:t>
      </w:r>
      <w:r w:rsidRPr="005E35F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Au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>ust 1994 – M</w:t>
      </w:r>
      <w:r w:rsidRPr="005E35F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1996</w:t>
      </w:r>
    </w:p>
    <w:p w14:paraId="63F94330" w14:textId="77777777" w:rsidR="00770D60" w:rsidRPr="005E35F3" w:rsidRDefault="005E35F3" w:rsidP="005E35F3">
      <w:pPr>
        <w:spacing w:before="65"/>
        <w:ind w:left="12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lastRenderedPageBreak/>
        <w:t>Ja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Mc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al,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z w:val="22"/>
          <w:szCs w:val="22"/>
        </w:rPr>
        <w:t>age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2</w:t>
      </w:r>
    </w:p>
    <w:p w14:paraId="6C937E72" w14:textId="77777777" w:rsidR="00770D60" w:rsidRPr="005E35F3" w:rsidRDefault="00770D60" w:rsidP="005E35F3">
      <w:pPr>
        <w:rPr>
          <w:rFonts w:asciiTheme="minorHAnsi" w:hAnsiTheme="minorHAnsi" w:cstheme="minorHAnsi"/>
          <w:sz w:val="22"/>
          <w:szCs w:val="22"/>
        </w:rPr>
      </w:pPr>
    </w:p>
    <w:p w14:paraId="7166DED6" w14:textId="77777777" w:rsidR="00770D60" w:rsidRPr="005E35F3" w:rsidRDefault="00770D60" w:rsidP="005E35F3">
      <w:pPr>
        <w:rPr>
          <w:rFonts w:asciiTheme="minorHAnsi" w:hAnsiTheme="minorHAnsi" w:cstheme="minorHAnsi"/>
          <w:sz w:val="22"/>
          <w:szCs w:val="22"/>
        </w:rPr>
      </w:pPr>
    </w:p>
    <w:p w14:paraId="127FA8AA" w14:textId="77777777" w:rsidR="00770D60" w:rsidRPr="005E35F3" w:rsidRDefault="00770D60" w:rsidP="005E35F3">
      <w:pPr>
        <w:rPr>
          <w:rFonts w:asciiTheme="minorHAnsi" w:hAnsiTheme="minorHAnsi" w:cstheme="minorHAnsi"/>
          <w:sz w:val="22"/>
          <w:szCs w:val="22"/>
        </w:rPr>
      </w:pPr>
    </w:p>
    <w:p w14:paraId="46762B0B" w14:textId="77777777" w:rsidR="00770D60" w:rsidRPr="005E35F3" w:rsidRDefault="00770D60" w:rsidP="005E35F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5E220F" w14:textId="77777777" w:rsidR="00770D60" w:rsidRPr="005E35F3" w:rsidRDefault="005E35F3" w:rsidP="005E35F3">
      <w:pPr>
        <w:ind w:left="4028" w:right="4010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DUCA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ION</w:t>
      </w:r>
    </w:p>
    <w:p w14:paraId="3C4D63DB" w14:textId="77777777" w:rsidR="00770D60" w:rsidRPr="005E35F3" w:rsidRDefault="005E35F3" w:rsidP="005E35F3">
      <w:pPr>
        <w:ind w:left="82" w:right="139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lor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of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5E35F3">
        <w:rPr>
          <w:rFonts w:asciiTheme="minorHAnsi" w:hAnsiTheme="minorHAnsi" w:cstheme="minorHAnsi"/>
          <w:b/>
          <w:sz w:val="22"/>
          <w:szCs w:val="22"/>
        </w:rPr>
        <w:t>s in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5E35F3">
        <w:rPr>
          <w:rFonts w:asciiTheme="minorHAnsi" w:hAnsiTheme="minorHAnsi" w:cstheme="minorHAnsi"/>
          <w:b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g                                                                                     </w:t>
      </w:r>
      <w:r w:rsidRPr="005E35F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G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z w:val="22"/>
          <w:szCs w:val="22"/>
        </w:rPr>
        <w:t>A:</w:t>
      </w:r>
      <w:r w:rsidRPr="005E35F3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3.8</w:t>
      </w:r>
    </w:p>
    <w:p w14:paraId="7FFC8A31" w14:textId="77777777" w:rsidR="00770D60" w:rsidRPr="005E35F3" w:rsidRDefault="005E35F3" w:rsidP="005E35F3">
      <w:pPr>
        <w:ind w:left="82" w:right="79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Univ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si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>f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Houston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, Houston, TX                           </w:t>
      </w:r>
      <w:r w:rsidRPr="005E35F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35F3">
        <w:rPr>
          <w:rFonts w:asciiTheme="minorHAnsi" w:hAnsiTheme="minorHAnsi" w:cstheme="minorHAnsi"/>
          <w:sz w:val="22"/>
          <w:szCs w:val="22"/>
        </w:rPr>
        <w:t>du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tion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: 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z w:val="22"/>
          <w:szCs w:val="22"/>
        </w:rPr>
        <w:t>ust 2000</w:t>
      </w:r>
    </w:p>
    <w:p w14:paraId="164E7E80" w14:textId="77777777" w:rsidR="00770D60" w:rsidRPr="005E35F3" w:rsidRDefault="00770D60" w:rsidP="005E35F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57C259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35F3">
        <w:rPr>
          <w:rFonts w:asciiTheme="minorHAnsi" w:hAnsiTheme="minorHAnsi" w:cstheme="minorHAnsi"/>
          <w:sz w:val="22"/>
          <w:szCs w:val="22"/>
        </w:rPr>
        <w:t>sid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 Am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E35F3">
        <w:rPr>
          <w:rFonts w:asciiTheme="minorHAnsi" w:hAnsiTheme="minorHAnsi" w:cstheme="minorHAnsi"/>
          <w:sz w:val="22"/>
          <w:szCs w:val="22"/>
        </w:rPr>
        <w:t xml:space="preserve">n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ting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Asso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tion</w:t>
      </w:r>
    </w:p>
    <w:p w14:paraId="2DC7C5F9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E35F3">
        <w:rPr>
          <w:rFonts w:asciiTheme="minorHAnsi" w:hAnsiTheme="minorHAnsi" w:cstheme="minorHAnsi"/>
          <w:sz w:val="22"/>
          <w:szCs w:val="22"/>
        </w:rPr>
        <w:t xml:space="preserve">ist 1998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1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E35F3">
        <w:rPr>
          <w:rFonts w:asciiTheme="minorHAnsi" w:hAnsiTheme="minorHAnsi" w:cstheme="minorHAnsi"/>
          <w:sz w:val="22"/>
          <w:szCs w:val="22"/>
        </w:rPr>
        <w:t>99</w:t>
      </w:r>
    </w:p>
    <w:p w14:paraId="64029BAD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E35F3">
        <w:rPr>
          <w:rFonts w:asciiTheme="minorHAnsi" w:hAnsiTheme="minorHAnsi" w:cstheme="minorHAnsi"/>
          <w:sz w:val="22"/>
          <w:szCs w:val="22"/>
        </w:rPr>
        <w:t>th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E35F3">
        <w:rPr>
          <w:rFonts w:asciiTheme="minorHAnsi" w:hAnsiTheme="minorHAnsi" w:cstheme="minorHAnsi"/>
          <w:sz w:val="22"/>
          <w:szCs w:val="22"/>
        </w:rPr>
        <w:t>ng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hol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ship 1998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z w:val="22"/>
          <w:szCs w:val="22"/>
        </w:rPr>
        <w:t>99</w:t>
      </w:r>
    </w:p>
    <w:p w14:paraId="531B1ADB" w14:textId="77777777" w:rsidR="00770D60" w:rsidRPr="005E35F3" w:rsidRDefault="00770D60" w:rsidP="005E35F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E229AF" w14:textId="77777777" w:rsidR="00770D60" w:rsidRPr="005E35F3" w:rsidRDefault="005E35F3" w:rsidP="005E35F3">
      <w:pPr>
        <w:ind w:left="82" w:right="139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Asso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b/>
          <w:sz w:val="22"/>
          <w:szCs w:val="22"/>
        </w:rPr>
        <w:t>ia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of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g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5E35F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G</w:t>
      </w:r>
      <w:r w:rsidRPr="005E35F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E35F3">
        <w:rPr>
          <w:rFonts w:asciiTheme="minorHAnsi" w:hAnsiTheme="minorHAnsi" w:cstheme="minorHAnsi"/>
          <w:b/>
          <w:sz w:val="22"/>
          <w:szCs w:val="22"/>
        </w:rPr>
        <w:t>A:</w:t>
      </w:r>
      <w:r w:rsidRPr="005E35F3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b/>
          <w:sz w:val="22"/>
          <w:szCs w:val="22"/>
        </w:rPr>
        <w:t>3.6</w:t>
      </w:r>
    </w:p>
    <w:p w14:paraId="6C660E84" w14:textId="77777777" w:rsidR="00770D60" w:rsidRPr="005E35F3" w:rsidRDefault="005E35F3" w:rsidP="005E35F3">
      <w:pPr>
        <w:ind w:left="82" w:right="91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n 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 xml:space="preserve">into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oll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, H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 xml:space="preserve">uston, TX                                                   </w:t>
      </w:r>
      <w:r w:rsidRPr="005E35F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35F3">
        <w:rPr>
          <w:rFonts w:asciiTheme="minorHAnsi" w:hAnsiTheme="minorHAnsi" w:cstheme="minorHAnsi"/>
          <w:sz w:val="22"/>
          <w:szCs w:val="22"/>
        </w:rPr>
        <w:t>du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tion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:  M</w:t>
      </w:r>
      <w:r w:rsidRPr="005E35F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E35F3">
        <w:rPr>
          <w:rFonts w:asciiTheme="minorHAnsi" w:hAnsiTheme="minorHAnsi" w:cstheme="minorHAnsi"/>
          <w:sz w:val="22"/>
          <w:szCs w:val="22"/>
        </w:rPr>
        <w:t>996</w:t>
      </w:r>
    </w:p>
    <w:p w14:paraId="2247C608" w14:textId="77777777" w:rsidR="00770D60" w:rsidRPr="005E35F3" w:rsidRDefault="00770D60" w:rsidP="005E35F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684DFEC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E35F3">
        <w:rPr>
          <w:rFonts w:asciiTheme="minorHAnsi" w:hAnsiTheme="minorHAnsi" w:cstheme="minorHAnsi"/>
          <w:sz w:val="22"/>
          <w:szCs w:val="22"/>
        </w:rPr>
        <w:t xml:space="preserve">ist 1995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nd 1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E35F3">
        <w:rPr>
          <w:rFonts w:asciiTheme="minorHAnsi" w:hAnsiTheme="minorHAnsi" w:cstheme="minorHAnsi"/>
          <w:sz w:val="22"/>
          <w:szCs w:val="22"/>
        </w:rPr>
        <w:t>96</w:t>
      </w:r>
    </w:p>
    <w:p w14:paraId="228F315C" w14:textId="77777777" w:rsidR="00770D60" w:rsidRPr="005E35F3" w:rsidRDefault="00770D60" w:rsidP="005E35F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655AFB" w14:textId="77777777" w:rsidR="00770D60" w:rsidRPr="005E35F3" w:rsidRDefault="005E35F3" w:rsidP="005E35F3">
      <w:pPr>
        <w:ind w:left="3404" w:right="3387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CO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5E35F3">
        <w:rPr>
          <w:rFonts w:asciiTheme="minorHAnsi" w:hAnsiTheme="minorHAnsi" w:cstheme="minorHAnsi"/>
          <w:b/>
          <w:sz w:val="22"/>
          <w:szCs w:val="22"/>
        </w:rPr>
        <w:t>UNI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5E35F3">
        <w:rPr>
          <w:rFonts w:asciiTheme="minorHAnsi" w:hAnsiTheme="minorHAnsi" w:cstheme="minorHAnsi"/>
          <w:b/>
          <w:sz w:val="22"/>
          <w:szCs w:val="22"/>
        </w:rPr>
        <w:t>RV</w:t>
      </w:r>
      <w:r w:rsidRPr="005E35F3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z w:val="22"/>
          <w:szCs w:val="22"/>
        </w:rPr>
        <w:t>CE</w:t>
      </w:r>
    </w:p>
    <w:p w14:paraId="4D6030BD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Volunt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5E35F3">
        <w:rPr>
          <w:rFonts w:asciiTheme="minorHAnsi" w:hAnsiTheme="minorHAnsi" w:cstheme="minorHAnsi"/>
          <w:sz w:val="22"/>
          <w:szCs w:val="22"/>
        </w:rPr>
        <w:t>, UH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bit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t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or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Hum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niti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oj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E35F3">
        <w:rPr>
          <w:rFonts w:asciiTheme="minorHAnsi" w:hAnsiTheme="minorHAnsi" w:cstheme="minorHAnsi"/>
          <w:sz w:val="22"/>
          <w:szCs w:val="22"/>
        </w:rPr>
        <w:t xml:space="preserve">t                                               </w:t>
      </w:r>
      <w:r w:rsidRPr="005E35F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1997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nt</w:t>
      </w:r>
    </w:p>
    <w:p w14:paraId="7E3AAF87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Hugg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 xml:space="preserve">,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nn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l 14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l O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35F3">
        <w:rPr>
          <w:rFonts w:asciiTheme="minorHAnsi" w:hAnsiTheme="minorHAnsi" w:cstheme="minorHAnsi"/>
          <w:sz w:val="22"/>
          <w:szCs w:val="22"/>
        </w:rPr>
        <w:t>mpi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 xml:space="preserve">s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 xml:space="preserve">ponsor                                                 </w:t>
      </w:r>
      <w:r w:rsidRPr="005E35F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tob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1998</w:t>
      </w:r>
    </w:p>
    <w:p w14:paraId="2C6CCB53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z w:val="22"/>
          <w:szCs w:val="22"/>
        </w:rPr>
        <w:t>y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Dist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ibuto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, T</w:t>
      </w:r>
      <w:r w:rsidRPr="005E35F3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5E35F3">
        <w:rPr>
          <w:rFonts w:asciiTheme="minorHAnsi" w:hAnsiTheme="minorHAnsi" w:cstheme="minorHAnsi"/>
          <w:sz w:val="22"/>
          <w:szCs w:val="22"/>
        </w:rPr>
        <w:t xml:space="preserve">Tots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og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35F3">
        <w:rPr>
          <w:rFonts w:asciiTheme="minorHAnsi" w:hAnsiTheme="minorHAnsi" w:cstheme="minorHAnsi"/>
          <w:sz w:val="22"/>
          <w:szCs w:val="22"/>
        </w:rPr>
        <w:t>m, Housto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 xml:space="preserve">, TX                                  </w:t>
      </w:r>
      <w:r w:rsidRPr="005E35F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D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E35F3">
        <w:rPr>
          <w:rFonts w:asciiTheme="minorHAnsi" w:hAnsiTheme="minorHAnsi" w:cstheme="minorHAnsi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r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1998</w:t>
      </w:r>
    </w:p>
    <w:p w14:paraId="64C0FD9A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, Humble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oup Ki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35F3">
        <w:rPr>
          <w:rFonts w:asciiTheme="minorHAnsi" w:hAnsiTheme="minorHAnsi" w:cstheme="minorHAnsi"/>
          <w:sz w:val="22"/>
          <w:szCs w:val="22"/>
        </w:rPr>
        <w:t>h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n, Humbl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, TX                                                           </w:t>
      </w:r>
      <w:r w:rsidRPr="005E35F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1995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E35F3">
        <w:rPr>
          <w:rFonts w:asciiTheme="minorHAnsi" w:hAnsiTheme="minorHAnsi" w:cstheme="minorHAnsi"/>
          <w:sz w:val="22"/>
          <w:szCs w:val="22"/>
        </w:rPr>
        <w:t>1996</w:t>
      </w:r>
    </w:p>
    <w:p w14:paraId="5ACDDD9A" w14:textId="77777777" w:rsidR="00770D60" w:rsidRPr="005E35F3" w:rsidRDefault="00770D60" w:rsidP="005E35F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BB42ED" w14:textId="77777777" w:rsidR="00770D60" w:rsidRPr="005E35F3" w:rsidRDefault="005E35F3" w:rsidP="005E35F3">
      <w:pPr>
        <w:ind w:left="3998" w:right="3982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E35F3">
        <w:rPr>
          <w:rFonts w:asciiTheme="minorHAnsi" w:hAnsiTheme="minorHAnsi" w:cstheme="minorHAnsi"/>
          <w:b/>
          <w:sz w:val="22"/>
          <w:szCs w:val="22"/>
        </w:rPr>
        <w:t>AN</w:t>
      </w:r>
      <w:r w:rsidRPr="005E35F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b/>
          <w:sz w:val="22"/>
          <w:szCs w:val="22"/>
        </w:rPr>
        <w:t>U</w:t>
      </w:r>
      <w:r w:rsidRPr="005E35F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E35F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E35F3">
        <w:rPr>
          <w:rFonts w:asciiTheme="minorHAnsi" w:hAnsiTheme="minorHAnsi" w:cstheme="minorHAnsi"/>
          <w:b/>
          <w:sz w:val="22"/>
          <w:szCs w:val="22"/>
        </w:rPr>
        <w:t>S</w:t>
      </w:r>
    </w:p>
    <w:p w14:paraId="790339BD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lu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nt in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nish:  both v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>b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l 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 xml:space="preserve">nd 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35F3">
        <w:rPr>
          <w:rFonts w:asciiTheme="minorHAnsi" w:hAnsiTheme="minorHAnsi" w:cstheme="minorHAnsi"/>
          <w:sz w:val="22"/>
          <w:szCs w:val="22"/>
        </w:rPr>
        <w:t>itt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>n</w:t>
      </w:r>
    </w:p>
    <w:p w14:paraId="0BCAF7FB" w14:textId="77777777" w:rsidR="00770D60" w:rsidRPr="005E35F3" w:rsidRDefault="00770D60" w:rsidP="005E35F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981674" w14:textId="77777777" w:rsidR="00770D60" w:rsidRPr="005E35F3" w:rsidRDefault="005E35F3" w:rsidP="005E35F3">
      <w:pPr>
        <w:ind w:left="3514" w:right="3497"/>
        <w:jc w:val="center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b/>
          <w:sz w:val="22"/>
          <w:szCs w:val="22"/>
        </w:rPr>
        <w:t>CO</w:t>
      </w:r>
      <w:r w:rsidRPr="005E35F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E35F3">
        <w:rPr>
          <w:rFonts w:asciiTheme="minorHAnsi" w:hAnsiTheme="minorHAnsi" w:cstheme="minorHAnsi"/>
          <w:b/>
          <w:sz w:val="22"/>
          <w:szCs w:val="22"/>
        </w:rPr>
        <w:t>PU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5E35F3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E35F3">
        <w:rPr>
          <w:rFonts w:asciiTheme="minorHAnsi" w:hAnsiTheme="minorHAnsi" w:cstheme="minorHAnsi"/>
          <w:b/>
          <w:sz w:val="22"/>
          <w:szCs w:val="22"/>
        </w:rPr>
        <w:t>I</w:t>
      </w:r>
      <w:r w:rsidRPr="005E35F3">
        <w:rPr>
          <w:rFonts w:asciiTheme="minorHAnsi" w:hAnsiTheme="minorHAnsi" w:cstheme="minorHAnsi"/>
          <w:b/>
          <w:spacing w:val="1"/>
          <w:sz w:val="22"/>
          <w:szCs w:val="22"/>
        </w:rPr>
        <w:t>LLL</w:t>
      </w:r>
      <w:r w:rsidRPr="005E35F3">
        <w:rPr>
          <w:rFonts w:asciiTheme="minorHAnsi" w:hAnsiTheme="minorHAnsi" w:cstheme="minorHAnsi"/>
          <w:b/>
          <w:sz w:val="22"/>
          <w:szCs w:val="22"/>
        </w:rPr>
        <w:t>S</w:t>
      </w:r>
    </w:p>
    <w:p w14:paraId="59A21171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35F3">
        <w:rPr>
          <w:rFonts w:asciiTheme="minorHAnsi" w:hAnsiTheme="minorHAnsi" w:cstheme="minorHAnsi"/>
          <w:sz w:val="22"/>
          <w:szCs w:val="22"/>
        </w:rPr>
        <w:t>tw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35F3">
        <w:rPr>
          <w:rFonts w:asciiTheme="minorHAnsi" w:hAnsiTheme="minorHAnsi" w:cstheme="minorHAnsi"/>
          <w:sz w:val="22"/>
          <w:szCs w:val="22"/>
        </w:rPr>
        <w:t>:  MS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z w:val="22"/>
          <w:szCs w:val="22"/>
        </w:rPr>
        <w:t>O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,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35F3">
        <w:rPr>
          <w:rFonts w:asciiTheme="minorHAnsi" w:hAnsiTheme="minorHAnsi" w:cstheme="minorHAnsi"/>
          <w:sz w:val="22"/>
          <w:szCs w:val="22"/>
        </w:rPr>
        <w:t>k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5E35F3">
        <w:rPr>
          <w:rFonts w:asciiTheme="minorHAnsi" w:hAnsiTheme="minorHAnsi" w:cstheme="minorHAnsi"/>
          <w:sz w:val="22"/>
          <w:szCs w:val="22"/>
        </w:rPr>
        <w:t xml:space="preserve">,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35F3">
        <w:rPr>
          <w:rFonts w:asciiTheme="minorHAnsi" w:hAnsiTheme="minorHAnsi" w:cstheme="minorHAnsi"/>
          <w:sz w:val="22"/>
          <w:szCs w:val="22"/>
        </w:rPr>
        <w:t>hoto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35F3">
        <w:rPr>
          <w:rFonts w:asciiTheme="minorHAnsi" w:hAnsiTheme="minorHAnsi" w:cstheme="minorHAnsi"/>
          <w:sz w:val="22"/>
          <w:szCs w:val="22"/>
        </w:rPr>
        <w:t>hop</w:t>
      </w:r>
    </w:p>
    <w:p w14:paraId="398409D2" w14:textId="77777777" w:rsidR="00770D60" w:rsidRPr="005E35F3" w:rsidRDefault="005E35F3" w:rsidP="005E35F3">
      <w:pPr>
        <w:ind w:left="480"/>
        <w:rPr>
          <w:rFonts w:asciiTheme="minorHAnsi" w:hAnsiTheme="minorHAnsi" w:cstheme="minorHAnsi"/>
          <w:sz w:val="22"/>
          <w:szCs w:val="22"/>
        </w:rPr>
      </w:pPr>
      <w:r w:rsidRPr="005E35F3">
        <w:rPr>
          <w:rFonts w:asciiTheme="minorHAnsi" w:hAnsiTheme="minorHAnsi" w:cstheme="minorHAnsi"/>
          <w:sz w:val="22"/>
          <w:szCs w:val="22"/>
        </w:rPr>
        <w:t>Op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5E35F3">
        <w:rPr>
          <w:rFonts w:asciiTheme="minorHAnsi" w:hAnsiTheme="minorHAnsi" w:cstheme="minorHAnsi"/>
          <w:sz w:val="22"/>
          <w:szCs w:val="22"/>
        </w:rPr>
        <w:t>ti</w:t>
      </w:r>
      <w:r w:rsidRPr="005E35F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g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35F3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E35F3">
        <w:rPr>
          <w:rFonts w:asciiTheme="minorHAnsi" w:hAnsiTheme="minorHAnsi" w:cstheme="minorHAnsi"/>
          <w:sz w:val="22"/>
          <w:szCs w:val="22"/>
        </w:rPr>
        <w:t>s</w:t>
      </w:r>
      <w:r w:rsidRPr="005E35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E35F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35F3">
        <w:rPr>
          <w:rFonts w:asciiTheme="minorHAnsi" w:hAnsiTheme="minorHAnsi" w:cstheme="minorHAnsi"/>
          <w:sz w:val="22"/>
          <w:szCs w:val="22"/>
        </w:rPr>
        <w:t xml:space="preserve">ms:  </w:t>
      </w:r>
      <w:r w:rsidRPr="005E35F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35F3">
        <w:rPr>
          <w:rFonts w:asciiTheme="minorHAnsi" w:hAnsiTheme="minorHAnsi" w:cstheme="minorHAnsi"/>
          <w:sz w:val="22"/>
          <w:szCs w:val="22"/>
        </w:rPr>
        <w:t>i</w:t>
      </w:r>
      <w:r w:rsidRPr="005E35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E35F3">
        <w:rPr>
          <w:rFonts w:asciiTheme="minorHAnsi" w:hAnsiTheme="minorHAnsi" w:cstheme="minorHAnsi"/>
          <w:sz w:val="22"/>
          <w:szCs w:val="22"/>
        </w:rPr>
        <w:t>dows 3.1, 95, 98</w:t>
      </w:r>
    </w:p>
    <w:sectPr w:rsidR="00770D60" w:rsidRPr="005E35F3">
      <w:pgSz w:w="12240" w:h="15840"/>
      <w:pgMar w:top="94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53339"/>
    <w:multiLevelType w:val="multilevel"/>
    <w:tmpl w:val="B2F01A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D60"/>
    <w:rsid w:val="005E35F3"/>
    <w:rsid w:val="0077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27EFD"/>
  <w15:docId w15:val="{C1E127BF-383B-4F3B-91DD-C5D022F2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E35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35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o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2021-07-05T15:49:00Z</dcterms:modified>
</cp:coreProperties>
</file>